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56E25081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01A9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C01A93" w:rsidRDefault="009E25CC" w:rsidP="002A7BF1">
      <w:pPr>
        <w:spacing w:line="276" w:lineRule="auto"/>
        <w:rPr>
          <w:rFonts w:eastAsia="Arial" w:cs="Arial"/>
          <w:sz w:val="24"/>
          <w:szCs w:val="24"/>
          <w:lang w:val="pt-PT"/>
        </w:rPr>
      </w:pPr>
    </w:p>
    <w:p w14:paraId="5DDC8CC2" w14:textId="3C58AF70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C01A93">
        <w:rPr>
          <w:rFonts w:eastAsia="Arial" w:cs="Arial"/>
          <w:spacing w:val="-1"/>
          <w:sz w:val="24"/>
          <w:szCs w:val="24"/>
          <w:lang w:val="es-ES"/>
        </w:rPr>
        <w:t>4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164336">
    <w:abstractNumId w:val="19"/>
  </w:num>
  <w:num w:numId="2" w16cid:durableId="1303269110">
    <w:abstractNumId w:val="11"/>
  </w:num>
  <w:num w:numId="3" w16cid:durableId="1831826336">
    <w:abstractNumId w:val="8"/>
  </w:num>
  <w:num w:numId="4" w16cid:durableId="773791894">
    <w:abstractNumId w:val="25"/>
  </w:num>
  <w:num w:numId="5" w16cid:durableId="1720011806">
    <w:abstractNumId w:val="18"/>
  </w:num>
  <w:num w:numId="6" w16cid:durableId="1577931673">
    <w:abstractNumId w:val="15"/>
  </w:num>
  <w:num w:numId="7" w16cid:durableId="379061427">
    <w:abstractNumId w:val="17"/>
  </w:num>
  <w:num w:numId="8" w16cid:durableId="1381662031">
    <w:abstractNumId w:val="20"/>
  </w:num>
  <w:num w:numId="9" w16cid:durableId="89816878">
    <w:abstractNumId w:val="9"/>
  </w:num>
  <w:num w:numId="10" w16cid:durableId="1184973298">
    <w:abstractNumId w:val="16"/>
  </w:num>
  <w:num w:numId="11" w16cid:durableId="302930191">
    <w:abstractNumId w:val="12"/>
  </w:num>
  <w:num w:numId="12" w16cid:durableId="432094993">
    <w:abstractNumId w:val="10"/>
  </w:num>
  <w:num w:numId="13" w16cid:durableId="637957454">
    <w:abstractNumId w:val="14"/>
  </w:num>
  <w:num w:numId="14" w16cid:durableId="375618549">
    <w:abstractNumId w:val="22"/>
  </w:num>
  <w:num w:numId="15" w16cid:durableId="920598891">
    <w:abstractNumId w:val="13"/>
  </w:num>
  <w:num w:numId="16" w16cid:durableId="987050661">
    <w:abstractNumId w:val="21"/>
  </w:num>
  <w:num w:numId="17" w16cid:durableId="1007054111">
    <w:abstractNumId w:val="24"/>
  </w:num>
  <w:num w:numId="18" w16cid:durableId="123647628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1A93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29A0C-EDB8-4217-8CB6-04257AB43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E09A6-72E7-4BAB-988F-E4451134E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6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2023-01-27T20:56:00Z</dcterms:created>
  <dcterms:modified xsi:type="dcterms:W3CDTF">2023-12-21T17:18:00Z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